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bookmarkStart w:id="0" w:name="_GoBack"/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5761A6" w:rsidRDefault="00E479A1" w:rsidP="009D0D90">
      <w:pPr>
        <w:spacing w:line="260" w:lineRule="exact"/>
        <w:jc w:val="center"/>
        <w:rPr>
          <w:rFonts w:ascii="Arial" w:hAnsi="Arial" w:cs="Arial"/>
          <w:i/>
          <w:szCs w:val="20"/>
        </w:rPr>
      </w:pPr>
      <w:r w:rsidRPr="005761A6">
        <w:rPr>
          <w:rFonts w:ascii="Arial" w:hAnsi="Arial" w:cs="Arial"/>
          <w:i/>
          <w:szCs w:val="20"/>
        </w:rPr>
        <w:t>(Ta obrazec velja za vse sklope)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 št. 113/03-UPB1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832371" w:rsidRPr="00486DB1">
        <w:rPr>
          <w:rFonts w:ascii="Arial" w:hAnsi="Arial" w:cs="Arial"/>
          <w:szCs w:val="20"/>
        </w:rPr>
        <w:t xml:space="preserve"> javnega naročila</w:t>
      </w:r>
      <w:r w:rsidR="00486DB1" w:rsidRPr="00486DB1">
        <w:t xml:space="preserve"> </w:t>
      </w:r>
      <w:r w:rsidR="00D44F00">
        <w:t>"</w:t>
      </w:r>
      <w:r w:rsidR="007C1C2B" w:rsidRPr="007C1C2B">
        <w:t xml:space="preserve"> </w:t>
      </w:r>
      <w:r w:rsidR="007C1C2B" w:rsidRPr="007C1C2B">
        <w:rPr>
          <w:rFonts w:ascii="Arial" w:hAnsi="Arial" w:cs="Arial"/>
          <w:b/>
          <w:szCs w:val="20"/>
        </w:rPr>
        <w:t>Vzdrževanje Lotus Notes aplikacij za obdobje 36 mesecev po sklopih</w:t>
      </w:r>
      <w:r w:rsidR="00D66C50">
        <w:rPr>
          <w:rFonts w:ascii="Arial" w:hAnsi="Arial" w:cs="Arial"/>
          <w:b/>
          <w:szCs w:val="20"/>
        </w:rPr>
        <w:t>,</w:t>
      </w:r>
      <w:r w:rsidR="007C1C2B" w:rsidRPr="007C1C2B">
        <w:rPr>
          <w:rFonts w:ascii="Arial" w:hAnsi="Arial" w:cs="Arial"/>
          <w:b/>
          <w:szCs w:val="20"/>
        </w:rPr>
        <w:t xml:space="preserve"> </w:t>
      </w:r>
      <w:r w:rsidR="00D44F00">
        <w:rPr>
          <w:rFonts w:ascii="Arial" w:hAnsi="Arial" w:cs="Arial"/>
          <w:b/>
          <w:szCs w:val="20"/>
        </w:rPr>
        <w:t>"</w:t>
      </w:r>
      <w:r w:rsidR="003E36A3">
        <w:rPr>
          <w:rFonts w:ascii="Arial" w:hAnsi="Arial" w:cs="Arial"/>
          <w:szCs w:val="20"/>
        </w:rPr>
        <w:t xml:space="preserve"> z oznako 1</w:t>
      </w:r>
      <w:r w:rsidR="007C1C2B">
        <w:rPr>
          <w:rFonts w:ascii="Arial" w:hAnsi="Arial" w:cs="Arial"/>
          <w:szCs w:val="20"/>
        </w:rPr>
        <w:t>7</w:t>
      </w:r>
      <w:r w:rsidR="003E36A3">
        <w:rPr>
          <w:rFonts w:ascii="Arial" w:hAnsi="Arial" w:cs="Arial"/>
          <w:szCs w:val="20"/>
        </w:rPr>
        <w:t>/22 JN MZZ.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3C3B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6E5FE8" w:rsidRPr="00486DB1" w:rsidTr="006A02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  <w:p w:rsidR="00832371" w:rsidRPr="00486DB1" w:rsidRDefault="0083237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Pr="00486DB1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01167" w:rsidRPr="00486DB1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59118E" w:rsidRPr="00486DB1" w:rsidRDefault="0059118E" w:rsidP="00486DB1">
      <w:pPr>
        <w:spacing w:line="260" w:lineRule="exact"/>
        <w:rPr>
          <w:rFonts w:ascii="Arial" w:hAnsi="Arial" w:cs="Arial"/>
          <w:szCs w:val="20"/>
        </w:rPr>
      </w:pPr>
    </w:p>
    <w:p w:rsidR="007C13AF" w:rsidRPr="00486DB1" w:rsidRDefault="007C13AF" w:rsidP="00486DB1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486DB1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7C13AF" w:rsidRPr="00486DB1" w:rsidRDefault="007C13AF" w:rsidP="00486DB1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  <w:t xml:space="preserve">Ime in priimek zakonitega zastopnika: </w:t>
      </w:r>
    </w:p>
    <w:p w:rsidR="007C13AF" w:rsidRPr="00486DB1" w:rsidRDefault="007C13AF" w:rsidP="00486DB1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  <w:t>_________________________________</w:t>
      </w:r>
    </w:p>
    <w:p w:rsidR="007C13AF" w:rsidRPr="00486DB1" w:rsidRDefault="007C13AF" w:rsidP="00486DB1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  <w:t>Funkcija: __________________________</w:t>
      </w:r>
    </w:p>
    <w:p w:rsidR="007C13AF" w:rsidRPr="00486DB1" w:rsidRDefault="007C13AF" w:rsidP="00486DB1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</w:r>
      <w:r w:rsidRPr="00486DB1">
        <w:rPr>
          <w:rFonts w:ascii="Arial" w:hAnsi="Arial" w:cs="Arial"/>
          <w:bCs/>
          <w:color w:val="000000"/>
          <w:szCs w:val="20"/>
        </w:rPr>
        <w:tab/>
        <w:t>Podpis in žig:</w:t>
      </w:r>
    </w:p>
    <w:bookmarkEnd w:id="0"/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303" w:rsidRDefault="004E4303" w:rsidP="002E4846">
      <w:r>
        <w:separator/>
      </w:r>
    </w:p>
  </w:endnote>
  <w:endnote w:type="continuationSeparator" w:id="0">
    <w:p w:rsidR="004E4303" w:rsidRDefault="004E4303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E4303" w:rsidTr="00486DB1">
      <w:tc>
        <w:tcPr>
          <w:tcW w:w="9639" w:type="dxa"/>
          <w:tcBorders>
            <w:top w:val="single" w:sz="4" w:space="0" w:color="auto"/>
          </w:tcBorders>
        </w:tcPr>
        <w:p w:rsidR="004E4303" w:rsidRPr="00FF674A" w:rsidRDefault="004E4303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  <w:r w:rsidR="00CB51AB">
            <w:rPr>
              <w:rFonts w:ascii="Arial" w:hAnsi="Arial" w:cs="Arial"/>
              <w:sz w:val="16"/>
              <w:szCs w:val="16"/>
            </w:rPr>
            <w:t>7</w:t>
          </w:r>
          <w:r>
            <w:rPr>
              <w:rFonts w:ascii="Arial" w:hAnsi="Arial" w:cs="Arial"/>
              <w:sz w:val="16"/>
              <w:szCs w:val="16"/>
            </w:rPr>
            <w:t xml:space="preserve">/22 JN MZZ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761A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761A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E4303" w:rsidRPr="006907EA" w:rsidRDefault="004E4303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5761A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5761A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4E4303" w:rsidRPr="00E4674E" w:rsidRDefault="004E4303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303" w:rsidRDefault="004E4303" w:rsidP="002E4846">
      <w:r>
        <w:separator/>
      </w:r>
    </w:p>
  </w:footnote>
  <w:footnote w:type="continuationSeparator" w:id="0">
    <w:p w:rsidR="004E4303" w:rsidRDefault="004E4303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303" w:rsidRPr="003C3B89" w:rsidRDefault="004E4303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P-12                               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Pr="003C3B89">
      <w:rPr>
        <w:rFonts w:ascii="Arial" w:hAnsi="Arial" w:cs="Arial"/>
        <w:sz w:val="16"/>
        <w:szCs w:val="16"/>
        <w:u w:val="single"/>
      </w:rPr>
      <w:t xml:space="preserve">Izjava o </w:t>
    </w:r>
    <w:r>
      <w:rPr>
        <w:rFonts w:ascii="Arial" w:hAnsi="Arial" w:cs="Arial"/>
        <w:sz w:val="16"/>
        <w:szCs w:val="16"/>
        <w:u w:val="single"/>
      </w:rPr>
      <w:t xml:space="preserve"> varnostnem preverjanju v skladu z določbami Zakona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04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97A52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26992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E4303"/>
    <w:rsid w:val="004F3DBB"/>
    <w:rsid w:val="00504998"/>
    <w:rsid w:val="005110AE"/>
    <w:rsid w:val="005421D4"/>
    <w:rsid w:val="005464B2"/>
    <w:rsid w:val="00547C0A"/>
    <w:rsid w:val="0056320E"/>
    <w:rsid w:val="005761A6"/>
    <w:rsid w:val="0057622F"/>
    <w:rsid w:val="00585C18"/>
    <w:rsid w:val="0059118E"/>
    <w:rsid w:val="0059445F"/>
    <w:rsid w:val="00595AF3"/>
    <w:rsid w:val="005B0969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1C2B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0D90"/>
    <w:rsid w:val="009D4A0E"/>
    <w:rsid w:val="009D6A0D"/>
    <w:rsid w:val="009D7A24"/>
    <w:rsid w:val="009D7A4C"/>
    <w:rsid w:val="00A449B6"/>
    <w:rsid w:val="00A514CF"/>
    <w:rsid w:val="00A54E7B"/>
    <w:rsid w:val="00A66561"/>
    <w:rsid w:val="00A71804"/>
    <w:rsid w:val="00A76972"/>
    <w:rsid w:val="00A96C33"/>
    <w:rsid w:val="00AB4944"/>
    <w:rsid w:val="00AB6ABE"/>
    <w:rsid w:val="00AE3CA6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3913"/>
    <w:rsid w:val="00C36ED2"/>
    <w:rsid w:val="00C37473"/>
    <w:rsid w:val="00C4656F"/>
    <w:rsid w:val="00C512EA"/>
    <w:rsid w:val="00C60120"/>
    <w:rsid w:val="00C67394"/>
    <w:rsid w:val="00C7020E"/>
    <w:rsid w:val="00C77E1D"/>
    <w:rsid w:val="00C87A6E"/>
    <w:rsid w:val="00C87B92"/>
    <w:rsid w:val="00CA0EF4"/>
    <w:rsid w:val="00CA0F7D"/>
    <w:rsid w:val="00CA7E47"/>
    <w:rsid w:val="00CB51AB"/>
    <w:rsid w:val="00CC6983"/>
    <w:rsid w:val="00CC7751"/>
    <w:rsid w:val="00CE6B89"/>
    <w:rsid w:val="00CF4173"/>
    <w:rsid w:val="00D064B2"/>
    <w:rsid w:val="00D33934"/>
    <w:rsid w:val="00D34A68"/>
    <w:rsid w:val="00D424A3"/>
    <w:rsid w:val="00D44F00"/>
    <w:rsid w:val="00D52EC0"/>
    <w:rsid w:val="00D66C5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2711B"/>
    <w:rsid w:val="00E32819"/>
    <w:rsid w:val="00E3534E"/>
    <w:rsid w:val="00E42F41"/>
    <w:rsid w:val="00E445BD"/>
    <w:rsid w:val="00E479A1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1CFF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Jelena Kotnik</cp:lastModifiedBy>
  <cp:revision>2</cp:revision>
  <cp:lastPrinted>2018-04-24T10:01:00Z</cp:lastPrinted>
  <dcterms:created xsi:type="dcterms:W3CDTF">2022-08-24T06:09:00Z</dcterms:created>
  <dcterms:modified xsi:type="dcterms:W3CDTF">2022-08-24T06:09:00Z</dcterms:modified>
</cp:coreProperties>
</file>